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27756" w:rsidRDefault="00927756">
      <w:pPr>
        <w:jc w:val="center"/>
        <w:rPr>
          <w:b/>
          <w:szCs w:val="36"/>
        </w:rPr>
      </w:pPr>
    </w:p>
    <w:p w:rsidR="00927756" w:rsidRDefault="00927756">
      <w:pPr>
        <w:jc w:val="center"/>
        <w:rPr>
          <w:b/>
          <w:szCs w:val="36"/>
        </w:rPr>
      </w:pPr>
    </w:p>
    <w:p w:rsidR="00927756" w:rsidRDefault="00927756">
      <w:pPr>
        <w:jc w:val="center"/>
        <w:rPr>
          <w:b/>
          <w:szCs w:val="36"/>
        </w:rPr>
      </w:pPr>
    </w:p>
    <w:p w:rsidR="003F1C6C" w:rsidRDefault="003F1C6C" w:rsidP="003F1C6C">
      <w:pPr>
        <w:tabs>
          <w:tab w:val="left" w:pos="4820"/>
        </w:tabs>
        <w:spacing w:before="120" w:after="120"/>
        <w:jc w:val="both"/>
        <w:rPr>
          <w:b/>
          <w:sz w:val="22"/>
          <w:szCs w:val="22"/>
        </w:rPr>
      </w:pPr>
      <w:r>
        <w:rPr>
          <w:b/>
          <w:sz w:val="22"/>
          <w:szCs w:val="22"/>
        </w:rPr>
        <w:t>ALLEGATO B</w:t>
      </w:r>
    </w:p>
    <w:p w:rsidR="003F1C6C" w:rsidRPr="009F2864" w:rsidRDefault="003F1C6C" w:rsidP="003F1C6C">
      <w:pPr>
        <w:tabs>
          <w:tab w:val="left" w:pos="4820"/>
        </w:tabs>
        <w:spacing w:before="120" w:after="120"/>
        <w:jc w:val="right"/>
        <w:rPr>
          <w:b/>
          <w:sz w:val="22"/>
          <w:szCs w:val="22"/>
        </w:rPr>
      </w:pPr>
      <w:r w:rsidRPr="009F2864">
        <w:rPr>
          <w:b/>
          <w:sz w:val="22"/>
          <w:szCs w:val="22"/>
        </w:rPr>
        <w:t>___________________________ lì _______________</w:t>
      </w:r>
    </w:p>
    <w:p w:rsidR="003F1C6C" w:rsidRPr="009F2864" w:rsidRDefault="003F1C6C" w:rsidP="003F1C6C">
      <w:pPr>
        <w:tabs>
          <w:tab w:val="left" w:pos="4820"/>
        </w:tabs>
        <w:spacing w:before="120" w:after="120"/>
        <w:jc w:val="both"/>
        <w:rPr>
          <w:b/>
          <w:sz w:val="22"/>
          <w:szCs w:val="22"/>
        </w:rPr>
      </w:pPr>
    </w:p>
    <w:p w:rsidR="003F1C6C" w:rsidRPr="009F2864" w:rsidRDefault="003F1C6C" w:rsidP="003F1C6C">
      <w:pPr>
        <w:ind w:left="5664" w:firstLine="708"/>
        <w:rPr>
          <w:sz w:val="22"/>
          <w:szCs w:val="22"/>
          <w:u w:val="single"/>
        </w:rPr>
      </w:pPr>
      <w:r w:rsidRPr="009F2864">
        <w:rPr>
          <w:sz w:val="22"/>
          <w:szCs w:val="22"/>
        </w:rPr>
        <w:t xml:space="preserve">AL </w:t>
      </w:r>
      <w:r w:rsidRPr="009F2864">
        <w:rPr>
          <w:b/>
          <w:sz w:val="22"/>
          <w:szCs w:val="22"/>
        </w:rPr>
        <w:t>GAL</w:t>
      </w:r>
      <w:r>
        <w:rPr>
          <w:b/>
          <w:sz w:val="22"/>
          <w:szCs w:val="22"/>
        </w:rPr>
        <w:t xml:space="preserve"> Terra Protetta S.c.a.r.l.</w:t>
      </w:r>
    </w:p>
    <w:p w:rsidR="003F1C6C" w:rsidRPr="009F2864" w:rsidRDefault="003F1C6C" w:rsidP="003F1C6C">
      <w:pPr>
        <w:ind w:left="5664" w:firstLine="708"/>
        <w:rPr>
          <w:sz w:val="22"/>
          <w:szCs w:val="22"/>
        </w:rPr>
      </w:pPr>
      <w:r>
        <w:rPr>
          <w:sz w:val="22"/>
          <w:szCs w:val="22"/>
        </w:rPr>
        <w:t>Piazza S. Antonino 1</w:t>
      </w:r>
    </w:p>
    <w:p w:rsidR="003F1C6C" w:rsidRPr="009F2864" w:rsidRDefault="003F1C6C" w:rsidP="003F1C6C">
      <w:pPr>
        <w:ind w:left="5664" w:firstLine="708"/>
        <w:rPr>
          <w:sz w:val="22"/>
          <w:szCs w:val="22"/>
        </w:rPr>
      </w:pPr>
      <w:r>
        <w:rPr>
          <w:sz w:val="22"/>
          <w:szCs w:val="22"/>
        </w:rPr>
        <w:t>80067 Sorrento</w:t>
      </w:r>
      <w:r w:rsidRPr="009F2864">
        <w:rPr>
          <w:sz w:val="22"/>
          <w:szCs w:val="22"/>
        </w:rPr>
        <w:t xml:space="preserve"> (</w:t>
      </w:r>
      <w:r>
        <w:rPr>
          <w:sz w:val="22"/>
          <w:szCs w:val="22"/>
        </w:rPr>
        <w:t>NA</w:t>
      </w:r>
      <w:r w:rsidRPr="009F2864">
        <w:rPr>
          <w:sz w:val="22"/>
          <w:szCs w:val="22"/>
        </w:rPr>
        <w:t>)</w:t>
      </w:r>
    </w:p>
    <w:p w:rsidR="003F1C6C" w:rsidRPr="00CA3629" w:rsidRDefault="003F1C6C" w:rsidP="003F1C6C">
      <w:pPr>
        <w:rPr>
          <w:sz w:val="22"/>
          <w:szCs w:val="22"/>
        </w:rPr>
      </w:pPr>
    </w:p>
    <w:p w:rsidR="003F1C6C" w:rsidRPr="00CA3629" w:rsidRDefault="003F1C6C" w:rsidP="003F1C6C">
      <w:pPr>
        <w:rPr>
          <w:sz w:val="22"/>
          <w:szCs w:val="22"/>
        </w:rPr>
      </w:pPr>
    </w:p>
    <w:p w:rsidR="004D0AB4" w:rsidRDefault="004D0AB4" w:rsidP="003F1C6C">
      <w:pPr>
        <w:ind w:left="1080" w:hanging="1080"/>
        <w:jc w:val="both"/>
        <w:rPr>
          <w:b/>
          <w:sz w:val="22"/>
          <w:szCs w:val="22"/>
        </w:rPr>
      </w:pPr>
    </w:p>
    <w:p w:rsidR="004D0AB4" w:rsidRDefault="004D0AB4" w:rsidP="003F1C6C">
      <w:pPr>
        <w:ind w:left="1080" w:hanging="1080"/>
        <w:jc w:val="both"/>
        <w:rPr>
          <w:b/>
          <w:sz w:val="22"/>
          <w:szCs w:val="22"/>
        </w:rPr>
      </w:pPr>
    </w:p>
    <w:p w:rsidR="00C24543" w:rsidRPr="00C24543" w:rsidRDefault="003F1C6C" w:rsidP="00C24543">
      <w:pPr>
        <w:adjustRightInd w:val="0"/>
        <w:jc w:val="both"/>
        <w:rPr>
          <w:b/>
          <w:bCs/>
          <w:sz w:val="22"/>
          <w:szCs w:val="22"/>
        </w:rPr>
      </w:pPr>
      <w:r w:rsidRPr="00F03066">
        <w:rPr>
          <w:b/>
          <w:sz w:val="22"/>
          <w:szCs w:val="22"/>
        </w:rPr>
        <w:t>OGGETTO:</w:t>
      </w:r>
      <w:r w:rsidR="0099107E">
        <w:rPr>
          <w:b/>
          <w:sz w:val="22"/>
          <w:szCs w:val="22"/>
        </w:rPr>
        <w:t xml:space="preserve"> </w:t>
      </w:r>
      <w:r w:rsidR="00574CD1" w:rsidRPr="00DC05E5">
        <w:rPr>
          <w:b/>
          <w:szCs w:val="24"/>
          <w:u w:val="single"/>
        </w:rPr>
        <w:t>OFFERTA ECONOMICA</w:t>
      </w:r>
      <w:r w:rsidR="0099107E">
        <w:rPr>
          <w:b/>
          <w:szCs w:val="24"/>
          <w:u w:val="single"/>
        </w:rPr>
        <w:t xml:space="preserve"> </w:t>
      </w:r>
      <w:r w:rsidR="00574CD1">
        <w:rPr>
          <w:b/>
          <w:sz w:val="22"/>
          <w:szCs w:val="22"/>
        </w:rPr>
        <w:t xml:space="preserve">- </w:t>
      </w:r>
      <w:r w:rsidR="009215BF" w:rsidRPr="006C6CEE">
        <w:rPr>
          <w:b/>
          <w:sz w:val="22"/>
          <w:szCs w:val="22"/>
        </w:rPr>
        <w:t>rif.</w:t>
      </w:r>
      <w:r w:rsidR="0099107E">
        <w:rPr>
          <w:b/>
          <w:sz w:val="22"/>
          <w:szCs w:val="22"/>
        </w:rPr>
        <w:t xml:space="preserve"> </w:t>
      </w:r>
      <w:r w:rsidR="009215BF" w:rsidRPr="002C33E9">
        <w:rPr>
          <w:b/>
          <w:bCs/>
          <w:color w:val="000000"/>
          <w:sz w:val="22"/>
          <w:szCs w:val="22"/>
        </w:rPr>
        <w:t>AVVISO PUBBLICO ESPLORATIVO</w:t>
      </w:r>
      <w:r w:rsidR="0099107E">
        <w:rPr>
          <w:b/>
          <w:bCs/>
          <w:color w:val="000000"/>
          <w:sz w:val="22"/>
          <w:szCs w:val="22"/>
        </w:rPr>
        <w:t xml:space="preserve"> </w:t>
      </w:r>
      <w:r w:rsidR="00C24543" w:rsidRPr="00C24543">
        <w:rPr>
          <w:b/>
          <w:bCs/>
          <w:sz w:val="22"/>
          <w:szCs w:val="22"/>
        </w:rPr>
        <w:t>ESPLORATIVO</w:t>
      </w:r>
      <w:r w:rsidR="0099107E">
        <w:rPr>
          <w:b/>
          <w:bCs/>
          <w:sz w:val="22"/>
          <w:szCs w:val="22"/>
        </w:rPr>
        <w:t xml:space="preserve"> </w:t>
      </w:r>
      <w:r w:rsidR="00C24543" w:rsidRPr="00C24543">
        <w:rPr>
          <w:b/>
          <w:bCs/>
          <w:sz w:val="22"/>
          <w:szCs w:val="22"/>
        </w:rPr>
        <w:t>volto all’acquisizione di manifestazioni d’interesse finalizzate all’individuazione di un operatore economico cui eventualmente affidare servizi specialistici per la realizzazione di un’analisi tecnico-scientifica finalizzata alla caratterizzazione delle principali soluzioni, innovazioni e modifiche degli attrezzi da pesca relativamente alla piccola pesca costiera ed alla circuizione nell’ambito di applicazione della Strategia di Sviluppo Locale del GAL Pesca “Approdo di Ulisse”, così da poter supportare l’attività volta al miglioramento della selettività e della tracciabilità delle attività di pesca (Reg UE 2021/1039 punto 22) – PN-FEAMPA 2021-2027 -  Priorità 1</w:t>
      </w:r>
      <w:r w:rsidR="00C24543" w:rsidRPr="00C24543">
        <w:rPr>
          <w:b/>
          <w:bCs/>
          <w:i/>
          <w:sz w:val="22"/>
          <w:szCs w:val="22"/>
        </w:rPr>
        <w:t xml:space="preserve"> - Obiettivo specifico 1.1 – </w:t>
      </w:r>
      <w:r w:rsidR="00C24543" w:rsidRPr="00C24543">
        <w:rPr>
          <w:b/>
          <w:bCs/>
          <w:sz w:val="22"/>
          <w:szCs w:val="22"/>
        </w:rPr>
        <w:t xml:space="preserve">Rafforzare le attività di pesca sostenibile sul piano economico, sociale ed ambientale. </w:t>
      </w:r>
      <w:r w:rsidR="00C24543" w:rsidRPr="00C24543">
        <w:rPr>
          <w:b/>
          <w:bCs/>
          <w:i/>
          <w:iCs/>
          <w:sz w:val="22"/>
          <w:szCs w:val="22"/>
        </w:rPr>
        <w:t>Azione finalizzata ad una gestione sostenibile e condivisa delle attività di PPC e di quelle delle acque interne; Intervento - Allegato IV Reg. (UE) 2021/1139 - Riduzione degli impatti negativi e/o contributo agli impatti positivi sull’ambiente e contributo ad un buono stato ecologico – rif.</w:t>
      </w:r>
      <w:r w:rsidR="0099107E">
        <w:rPr>
          <w:b/>
          <w:bCs/>
          <w:i/>
          <w:iCs/>
          <w:sz w:val="22"/>
          <w:szCs w:val="22"/>
        </w:rPr>
        <w:t xml:space="preserve"> </w:t>
      </w:r>
      <w:r w:rsidR="00C24543" w:rsidRPr="00C24543">
        <w:rPr>
          <w:b/>
          <w:bCs/>
          <w:sz w:val="22"/>
          <w:szCs w:val="22"/>
        </w:rPr>
        <w:t>Strategia CLLD GAL PESCA Approdo di Ulisse</w:t>
      </w:r>
      <w:r w:rsidR="00C24543" w:rsidRPr="00C24543">
        <w:rPr>
          <w:b/>
          <w:bCs/>
          <w:i/>
          <w:sz w:val="22"/>
          <w:szCs w:val="22"/>
        </w:rPr>
        <w:t xml:space="preserve">. </w:t>
      </w:r>
    </w:p>
    <w:p w:rsidR="009215BF" w:rsidRPr="002C33E9" w:rsidRDefault="009215BF" w:rsidP="009215BF">
      <w:pPr>
        <w:adjustRightInd w:val="0"/>
        <w:jc w:val="both"/>
        <w:rPr>
          <w:b/>
          <w:i/>
          <w:sz w:val="22"/>
          <w:szCs w:val="22"/>
        </w:rPr>
      </w:pPr>
    </w:p>
    <w:p w:rsidR="009215BF" w:rsidRPr="0099107E" w:rsidRDefault="009215BF" w:rsidP="009215BF">
      <w:pPr>
        <w:pStyle w:val="Nessunaspaziatura"/>
        <w:jc w:val="both"/>
        <w:rPr>
          <w:rFonts w:ascii="Times New Roman" w:hAnsi="Times New Roman"/>
          <w:b/>
          <w:bCs/>
          <w:i/>
          <w:iCs/>
          <w:color w:val="000000"/>
        </w:rPr>
      </w:pPr>
      <w:r w:rsidRPr="0099107E">
        <w:rPr>
          <w:rFonts w:ascii="Times New Roman" w:hAnsi="Times New Roman"/>
          <w:b/>
          <w:i/>
        </w:rPr>
        <w:t xml:space="preserve">CUP: </w:t>
      </w:r>
      <w:r w:rsidRPr="0099107E">
        <w:rPr>
          <w:rFonts w:ascii="Times New Roman" w:hAnsi="Times New Roman"/>
          <w:b/>
          <w:bCs/>
          <w:i/>
          <w:iCs/>
          <w:color w:val="000000"/>
        </w:rPr>
        <w:t>B28H24001030006 – CIG</w:t>
      </w:r>
      <w:r w:rsidR="0099107E" w:rsidRPr="0099107E">
        <w:rPr>
          <w:rFonts w:ascii="Times New Roman" w:hAnsi="Times New Roman"/>
          <w:b/>
          <w:bCs/>
          <w:i/>
          <w:iCs/>
          <w:color w:val="000000"/>
        </w:rPr>
        <w:t>: B5C42644DA</w:t>
      </w:r>
    </w:p>
    <w:p w:rsidR="003F1C6C" w:rsidRPr="00CA3629" w:rsidRDefault="003F1C6C" w:rsidP="003F1C6C">
      <w:pPr>
        <w:pStyle w:val="Corpodeltesto1"/>
        <w:ind w:left="1260" w:hanging="1260"/>
        <w:rPr>
          <w:caps/>
          <w:sz w:val="22"/>
          <w:szCs w:val="22"/>
        </w:rPr>
      </w:pPr>
    </w:p>
    <w:p w:rsidR="003F1C6C" w:rsidRPr="00CA3629" w:rsidRDefault="003F1C6C" w:rsidP="003F1C6C">
      <w:pPr>
        <w:jc w:val="center"/>
        <w:rPr>
          <w:sz w:val="22"/>
          <w:szCs w:val="22"/>
        </w:rPr>
      </w:pPr>
    </w:p>
    <w:p w:rsidR="003F1C6C" w:rsidRPr="00CA3629" w:rsidRDefault="003F1C6C" w:rsidP="003F1C6C">
      <w:pPr>
        <w:pStyle w:val="Corpodeltesto2"/>
        <w:tabs>
          <w:tab w:val="left" w:pos="-1800"/>
          <w:tab w:val="left" w:pos="1080"/>
          <w:tab w:val="left" w:pos="1800"/>
          <w:tab w:val="left" w:pos="6300"/>
        </w:tabs>
        <w:spacing w:after="60" w:line="276" w:lineRule="auto"/>
        <w:jc w:val="both"/>
        <w:rPr>
          <w:szCs w:val="22"/>
        </w:rPr>
      </w:pPr>
      <w:r w:rsidRPr="00CA3629">
        <w:rPr>
          <w:szCs w:val="22"/>
        </w:rPr>
        <w:t xml:space="preserve">Il sottoscritto ………….………………………………..…………… nato il …………….….…………… a  ……………………………………... in qualità di ………………………………………………………. dell’impresa …………..………………………………………………….……………….……….. con sede in  ………………….…………………….……… Via  …………………….........................................................  codice fiscale ………………………….……...…….. partita IVA  …………….….……………………..….. tel: …………………..………..…..……..    fax  ………….…………..………………………………….... </w:t>
      </w:r>
    </w:p>
    <w:p w:rsidR="003F1C6C" w:rsidRDefault="003F1C6C" w:rsidP="003F1C6C">
      <w:pPr>
        <w:pStyle w:val="Corpodeltesto2"/>
        <w:tabs>
          <w:tab w:val="left" w:pos="-1800"/>
          <w:tab w:val="left" w:pos="1080"/>
          <w:tab w:val="left" w:pos="1800"/>
          <w:tab w:val="left" w:pos="6300"/>
        </w:tabs>
        <w:spacing w:after="60" w:line="276" w:lineRule="auto"/>
        <w:jc w:val="both"/>
        <w:rPr>
          <w:szCs w:val="22"/>
        </w:rPr>
      </w:pPr>
      <w:r w:rsidRPr="00CA3629">
        <w:rPr>
          <w:szCs w:val="22"/>
        </w:rPr>
        <w:t xml:space="preserve">E-mail:  …………………………………………………. </w:t>
      </w:r>
    </w:p>
    <w:p w:rsidR="003F1C6C" w:rsidRPr="00CA3629" w:rsidRDefault="003F1C6C" w:rsidP="003F1C6C">
      <w:pPr>
        <w:pStyle w:val="Corpodeltesto2"/>
        <w:tabs>
          <w:tab w:val="left" w:pos="-1800"/>
          <w:tab w:val="left" w:pos="1080"/>
          <w:tab w:val="left" w:pos="1800"/>
          <w:tab w:val="left" w:pos="6300"/>
        </w:tabs>
        <w:spacing w:after="60" w:line="276" w:lineRule="auto"/>
        <w:jc w:val="both"/>
        <w:rPr>
          <w:szCs w:val="22"/>
        </w:rPr>
      </w:pPr>
      <w:r w:rsidRPr="00CA3629">
        <w:rPr>
          <w:szCs w:val="22"/>
        </w:rPr>
        <w:t>PEC…………………………….……………….…</w:t>
      </w:r>
    </w:p>
    <w:p w:rsidR="003F1C6C" w:rsidRPr="00CA3629" w:rsidRDefault="003F1C6C" w:rsidP="003F1C6C">
      <w:pPr>
        <w:jc w:val="both"/>
        <w:rPr>
          <w:sz w:val="22"/>
          <w:szCs w:val="22"/>
        </w:rPr>
      </w:pPr>
    </w:p>
    <w:p w:rsidR="003F1C6C" w:rsidRPr="00CA3629" w:rsidRDefault="003F1C6C" w:rsidP="003F1C6C">
      <w:pPr>
        <w:jc w:val="both"/>
        <w:rPr>
          <w:sz w:val="22"/>
          <w:szCs w:val="22"/>
        </w:rPr>
      </w:pPr>
      <w:r w:rsidRPr="00CA3629">
        <w:rPr>
          <w:sz w:val="22"/>
          <w:szCs w:val="22"/>
        </w:rPr>
        <w:t xml:space="preserve">Con riferimento </w:t>
      </w:r>
      <w:r w:rsidRPr="00190543">
        <w:rPr>
          <w:sz w:val="22"/>
          <w:szCs w:val="22"/>
        </w:rPr>
        <w:t xml:space="preserve">alla </w:t>
      </w:r>
      <w:r w:rsidRPr="00190543">
        <w:t xml:space="preserve">PROCEDURA </w:t>
      </w:r>
      <w:r w:rsidRPr="00190543">
        <w:rPr>
          <w:b/>
          <w:sz w:val="22"/>
          <w:szCs w:val="22"/>
        </w:rPr>
        <w:t>pe</w:t>
      </w:r>
      <w:r>
        <w:rPr>
          <w:b/>
          <w:sz w:val="22"/>
          <w:szCs w:val="22"/>
        </w:rPr>
        <w:t>r l’affidamento del servizio</w:t>
      </w:r>
      <w:r w:rsidR="009215BF">
        <w:rPr>
          <w:b/>
          <w:sz w:val="22"/>
          <w:szCs w:val="22"/>
        </w:rPr>
        <w:t xml:space="preserve"> in oggetto, con importo posto a base d’asta pari ad € 5.000,00</w:t>
      </w:r>
      <w:r>
        <w:rPr>
          <w:sz w:val="22"/>
          <w:szCs w:val="22"/>
        </w:rPr>
        <w:t xml:space="preserve">, presenta la propria OFFERTAECONOMICA </w:t>
      </w:r>
      <w:r w:rsidRPr="00190543">
        <w:rPr>
          <w:sz w:val="22"/>
          <w:szCs w:val="22"/>
        </w:rPr>
        <w:t>come di seguito specificato</w:t>
      </w:r>
      <w:r w:rsidRPr="00CA3629">
        <w:rPr>
          <w:sz w:val="22"/>
          <w:szCs w:val="22"/>
        </w:rPr>
        <w:t>:</w:t>
      </w:r>
    </w:p>
    <w:p w:rsidR="003F1C6C" w:rsidRPr="00CA3629" w:rsidRDefault="003F1C6C" w:rsidP="003F1C6C">
      <w:pPr>
        <w:jc w:val="both"/>
        <w:rPr>
          <w:sz w:val="22"/>
          <w:szCs w:val="22"/>
        </w:rPr>
      </w:pPr>
    </w:p>
    <w:p w:rsidR="009215BF" w:rsidRDefault="009215BF" w:rsidP="009215BF">
      <w:pPr>
        <w:contextualSpacing/>
        <w:jc w:val="center"/>
        <w:rPr>
          <w:b/>
          <w:szCs w:val="24"/>
        </w:rPr>
      </w:pPr>
      <w:r w:rsidRPr="009D5C2E">
        <w:rPr>
          <w:b/>
          <w:szCs w:val="24"/>
        </w:rPr>
        <w:t>OFFRE</w:t>
      </w:r>
    </w:p>
    <w:p w:rsidR="009215BF" w:rsidRPr="009D5C2E" w:rsidRDefault="009215BF" w:rsidP="009215BF">
      <w:pPr>
        <w:contextualSpacing/>
        <w:jc w:val="center"/>
        <w:rPr>
          <w:b/>
          <w:szCs w:val="24"/>
        </w:rPr>
      </w:pPr>
    </w:p>
    <w:p w:rsidR="009215BF" w:rsidRPr="00840E4A" w:rsidRDefault="009215BF" w:rsidP="009215BF">
      <w:pPr>
        <w:pStyle w:val="Paragrafoelenco"/>
        <w:numPr>
          <w:ilvl w:val="0"/>
          <w:numId w:val="16"/>
        </w:numPr>
        <w:suppressAutoHyphens w:val="0"/>
        <w:jc w:val="both"/>
        <w:rPr>
          <w:szCs w:val="24"/>
        </w:rPr>
      </w:pPr>
      <w:r w:rsidRPr="00840E4A">
        <w:rPr>
          <w:szCs w:val="24"/>
        </w:rPr>
        <w:t xml:space="preserve">per l’esecuzione del servizioun ribasso pari al ………..%  (diconsi .......................................... per cento), </w:t>
      </w:r>
    </w:p>
    <w:p w:rsidR="009215BF" w:rsidRDefault="009215BF" w:rsidP="009215BF">
      <w:pPr>
        <w:contextualSpacing/>
        <w:jc w:val="both"/>
        <w:rPr>
          <w:szCs w:val="24"/>
        </w:rPr>
      </w:pPr>
    </w:p>
    <w:p w:rsidR="009215BF" w:rsidRPr="00840E4A" w:rsidRDefault="009215BF" w:rsidP="009215BF">
      <w:pPr>
        <w:pStyle w:val="Paragrafoelenco"/>
        <w:numPr>
          <w:ilvl w:val="0"/>
          <w:numId w:val="16"/>
        </w:numPr>
        <w:suppressAutoHyphens w:val="0"/>
        <w:jc w:val="both"/>
        <w:rPr>
          <w:szCs w:val="24"/>
        </w:rPr>
      </w:pPr>
      <w:r w:rsidRPr="00840E4A">
        <w:rPr>
          <w:szCs w:val="24"/>
        </w:rPr>
        <w:t>corrispondente ad un prezzo complessivo par</w:t>
      </w:r>
      <w:r>
        <w:rPr>
          <w:szCs w:val="24"/>
        </w:rPr>
        <w:t>i a €. ............................................</w:t>
      </w:r>
      <w:r w:rsidRPr="00840E4A">
        <w:rPr>
          <w:szCs w:val="24"/>
        </w:rPr>
        <w:t xml:space="preserve">(diconsi €...........................................................), </w:t>
      </w:r>
      <w:r>
        <w:rPr>
          <w:szCs w:val="24"/>
        </w:rPr>
        <w:t>comprendente l’intero servizio.</w:t>
      </w:r>
    </w:p>
    <w:p w:rsidR="009215BF" w:rsidRDefault="009215BF" w:rsidP="00DF3A13">
      <w:pPr>
        <w:spacing w:line="360" w:lineRule="exact"/>
        <w:jc w:val="center"/>
        <w:rPr>
          <w:b/>
          <w:szCs w:val="24"/>
        </w:rPr>
      </w:pPr>
    </w:p>
    <w:p w:rsidR="00B209A0" w:rsidRPr="009215BF" w:rsidRDefault="00B209A0" w:rsidP="00B209A0">
      <w:pPr>
        <w:spacing w:before="120"/>
        <w:jc w:val="both"/>
        <w:rPr>
          <w:rFonts w:cs="Arial"/>
        </w:rPr>
      </w:pPr>
      <w:r w:rsidRPr="009215BF">
        <w:rPr>
          <w:rFonts w:cs="Arial"/>
        </w:rPr>
        <w:t>Il sottoscritto</w:t>
      </w:r>
    </w:p>
    <w:p w:rsidR="00B209A0" w:rsidRDefault="00B209A0" w:rsidP="00B209A0">
      <w:pPr>
        <w:spacing w:before="120"/>
        <w:jc w:val="center"/>
        <w:rPr>
          <w:rFonts w:cs="Arial"/>
        </w:rPr>
      </w:pPr>
      <w:r>
        <w:rPr>
          <w:rFonts w:cs="Arial"/>
          <w:b/>
        </w:rPr>
        <w:t>DICHIARA ALTRESI’</w:t>
      </w:r>
    </w:p>
    <w:p w:rsidR="00B209A0" w:rsidRDefault="00B209A0" w:rsidP="00B209A0">
      <w:pPr>
        <w:numPr>
          <w:ilvl w:val="0"/>
          <w:numId w:val="15"/>
        </w:numPr>
        <w:suppressAutoHyphens w:val="0"/>
        <w:spacing w:before="120" w:after="200"/>
        <w:ind w:left="0" w:firstLine="0"/>
        <w:jc w:val="both"/>
        <w:rPr>
          <w:rFonts w:cs="Arial"/>
        </w:rPr>
      </w:pPr>
      <w:r>
        <w:rPr>
          <w:rFonts w:cs="Arial"/>
        </w:rPr>
        <w:t>che la presente offerta è irrevocabile ed impegnativa fino a 1</w:t>
      </w:r>
      <w:r w:rsidR="002F431D">
        <w:rPr>
          <w:rFonts w:cs="Arial"/>
        </w:rPr>
        <w:t>8</w:t>
      </w:r>
      <w:r>
        <w:rPr>
          <w:rFonts w:cs="Arial"/>
        </w:rPr>
        <w:t>0 (cento</w:t>
      </w:r>
      <w:r w:rsidR="002F431D">
        <w:rPr>
          <w:rFonts w:cs="Arial"/>
        </w:rPr>
        <w:t>ttanta</w:t>
      </w:r>
      <w:r>
        <w:rPr>
          <w:rFonts w:cs="Arial"/>
        </w:rPr>
        <w:t xml:space="preserve">) giorni dalla data prevista per la presentazione delle offerte; </w:t>
      </w:r>
    </w:p>
    <w:p w:rsidR="00B209A0" w:rsidRDefault="00B209A0" w:rsidP="00B209A0">
      <w:pPr>
        <w:numPr>
          <w:ilvl w:val="0"/>
          <w:numId w:val="15"/>
        </w:numPr>
        <w:suppressAutoHyphens w:val="0"/>
        <w:spacing w:before="120" w:after="200"/>
        <w:ind w:left="0" w:firstLine="0"/>
        <w:jc w:val="both"/>
        <w:rPr>
          <w:rFonts w:cs="Arial"/>
        </w:rPr>
      </w:pPr>
      <w:r>
        <w:rPr>
          <w:rFonts w:cs="Arial"/>
        </w:rPr>
        <w:t>di aver preso cognizione di ogni circostanza che possa influire sulla determinazione dell'offerta, e di ritenere nel complesso i prezzi ricavabili remunerativi e non suscettibili di variazione per tutta la durata del contratto.</w:t>
      </w:r>
    </w:p>
    <w:p w:rsidR="004D0AB4" w:rsidRDefault="004D0AB4" w:rsidP="00040A4A">
      <w:pPr>
        <w:pStyle w:val="sche4"/>
        <w:tabs>
          <w:tab w:val="left" w:leader="dot" w:pos="8824"/>
        </w:tabs>
        <w:spacing w:line="360" w:lineRule="exact"/>
        <w:rPr>
          <w:sz w:val="24"/>
          <w:szCs w:val="24"/>
          <w:lang w:val="it-IT"/>
        </w:rPr>
      </w:pPr>
    </w:p>
    <w:p w:rsidR="00040A4A" w:rsidRDefault="00040A4A" w:rsidP="00040A4A">
      <w:pPr>
        <w:pStyle w:val="sche4"/>
        <w:tabs>
          <w:tab w:val="left" w:leader="dot" w:pos="8824"/>
        </w:tabs>
        <w:spacing w:line="360" w:lineRule="exact"/>
        <w:rPr>
          <w:sz w:val="24"/>
          <w:szCs w:val="24"/>
          <w:lang w:val="it-IT"/>
        </w:rPr>
      </w:pPr>
      <w:r>
        <w:rPr>
          <w:sz w:val="24"/>
          <w:szCs w:val="24"/>
          <w:lang w:val="it-IT"/>
        </w:rPr>
        <w:t>Luogo e data _________________________</w:t>
      </w:r>
    </w:p>
    <w:p w:rsidR="00040A4A" w:rsidRDefault="00040A4A" w:rsidP="00040A4A">
      <w:pPr>
        <w:pStyle w:val="sche4"/>
        <w:tabs>
          <w:tab w:val="left" w:leader="dot" w:pos="8824"/>
        </w:tabs>
        <w:spacing w:line="360" w:lineRule="exact"/>
        <w:ind w:left="4500"/>
        <w:rPr>
          <w:i/>
          <w:sz w:val="24"/>
          <w:szCs w:val="24"/>
          <w:lang w:val="it-IT"/>
        </w:rPr>
      </w:pPr>
      <w:r>
        <w:rPr>
          <w:sz w:val="24"/>
          <w:szCs w:val="24"/>
          <w:lang w:val="it-IT"/>
        </w:rPr>
        <w:t xml:space="preserve">                             FIRMA</w:t>
      </w:r>
    </w:p>
    <w:p w:rsidR="00040A4A" w:rsidRDefault="00040A4A" w:rsidP="00040A4A">
      <w:pPr>
        <w:pStyle w:val="sche4"/>
        <w:tabs>
          <w:tab w:val="left" w:leader="dot" w:pos="8824"/>
        </w:tabs>
        <w:spacing w:line="360" w:lineRule="exact"/>
        <w:ind w:left="4500"/>
        <w:rPr>
          <w:sz w:val="24"/>
          <w:szCs w:val="24"/>
          <w:lang w:val="it-IT"/>
        </w:rPr>
      </w:pPr>
      <w:r>
        <w:rPr>
          <w:i/>
          <w:sz w:val="24"/>
          <w:szCs w:val="24"/>
          <w:lang w:val="it-IT"/>
        </w:rPr>
        <w:t xml:space="preserve">             ______________________</w:t>
      </w:r>
    </w:p>
    <w:p w:rsidR="00040A4A" w:rsidRPr="00020A30" w:rsidRDefault="00040A4A" w:rsidP="00C10982">
      <w:pPr>
        <w:pStyle w:val="sche4"/>
        <w:tabs>
          <w:tab w:val="left" w:leader="dot" w:pos="8824"/>
        </w:tabs>
        <w:ind w:left="4500"/>
        <w:jc w:val="center"/>
        <w:rPr>
          <w:lang w:val="it-IT"/>
        </w:rPr>
      </w:pPr>
      <w:r>
        <w:rPr>
          <w:sz w:val="24"/>
          <w:szCs w:val="24"/>
          <w:lang w:val="it-IT"/>
        </w:rPr>
        <w:t>Autentica di firma (solo nel caso in cui non si voglia optare per l’allegazione della fotocopia del documento di identità)</w:t>
      </w:r>
    </w:p>
    <w:p w:rsidR="00303DBD" w:rsidRPr="00ED1078" w:rsidRDefault="00BA1A8C" w:rsidP="00BA1A8C">
      <w:pPr>
        <w:jc w:val="right"/>
        <w:rPr>
          <w:rFonts w:ascii="Calibri" w:hAnsi="Calibri"/>
          <w:szCs w:val="24"/>
        </w:rPr>
      </w:pP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r>
        <w:rPr>
          <w:rFonts w:asciiTheme="minorHAnsi" w:hAnsiTheme="minorHAnsi"/>
          <w:b/>
          <w:bCs/>
          <w:color w:val="000000"/>
          <w:sz w:val="22"/>
          <w:szCs w:val="22"/>
          <w:lang w:eastAsia="it-IT"/>
        </w:rPr>
        <w:tab/>
      </w:r>
    </w:p>
    <w:sectPr w:rsidR="00303DBD" w:rsidRPr="00ED1078" w:rsidSect="00A840E1">
      <w:headerReference w:type="default" r:id="rId7"/>
      <w:footerReference w:type="default" r:id="rId8"/>
      <w:pgSz w:w="11906" w:h="16838"/>
      <w:pgMar w:top="-1008" w:right="1134" w:bottom="764" w:left="1134"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46A" w:rsidRDefault="00B1646A">
      <w:r>
        <w:separator/>
      </w:r>
    </w:p>
  </w:endnote>
  <w:endnote w:type="continuationSeparator" w:id="1">
    <w:p w:rsidR="00B1646A" w:rsidRDefault="00B16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A13" w:rsidRDefault="00264CD6">
    <w:pPr>
      <w:pStyle w:val="Pidipagina"/>
      <w:ind w:right="360"/>
    </w:pPr>
    <w:r>
      <w:rPr>
        <w:noProof/>
        <w:lang w:eastAsia="it-IT"/>
      </w:rPr>
      <w:pict>
        <v:shapetype id="_x0000_t202" coordsize="21600,21600" o:spt="202" path="m,l,21600r21600,l21600,xe">
          <v:stroke joinstyle="miter"/>
          <v:path gradientshapeok="t" o:connecttype="rect"/>
        </v:shapetype>
        <v:shape id="Text Box 1" o:spid="_x0000_s1025" type="#_x0000_t202" style="position:absolute;margin-left:532.55pt;margin-top:.05pt;width:5.7pt;height:13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UKdiAIAABo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" stroked="f">
          <v:fill opacity="0"/>
          <v:textbox inset="0,0,0,0">
            <w:txbxContent>
              <w:p w:rsidR="00DF3A13" w:rsidRPr="006C210F" w:rsidRDefault="00264CD6">
                <w:pPr>
                  <w:pStyle w:val="Pidipagina"/>
                  <w:rPr>
                    <w:rFonts w:asciiTheme="minorHAnsi" w:hAnsiTheme="minorHAnsi"/>
                    <w:sz w:val="20"/>
                  </w:rPr>
                </w:pPr>
                <w:r w:rsidRPr="006C210F">
                  <w:rPr>
                    <w:rStyle w:val="Numeropagina"/>
                    <w:rFonts w:asciiTheme="minorHAnsi" w:hAnsiTheme="minorHAnsi"/>
                    <w:sz w:val="20"/>
                  </w:rPr>
                  <w:fldChar w:fldCharType="begin"/>
                </w:r>
                <w:r w:rsidR="00DF3A13" w:rsidRPr="006C210F">
                  <w:rPr>
                    <w:rStyle w:val="Numeropagina"/>
                    <w:rFonts w:asciiTheme="minorHAnsi" w:hAnsiTheme="minorHAnsi"/>
                    <w:sz w:val="20"/>
                  </w:rPr>
                  <w:instrText xml:space="preserve"> PAGE </w:instrText>
                </w:r>
                <w:r w:rsidRPr="006C210F">
                  <w:rPr>
                    <w:rStyle w:val="Numeropagina"/>
                    <w:rFonts w:asciiTheme="minorHAnsi" w:hAnsiTheme="minorHAnsi"/>
                    <w:sz w:val="20"/>
                  </w:rPr>
                  <w:fldChar w:fldCharType="separate"/>
                </w:r>
                <w:r w:rsidR="0099107E">
                  <w:rPr>
                    <w:rStyle w:val="Numeropagina"/>
                    <w:rFonts w:asciiTheme="minorHAnsi" w:hAnsiTheme="minorHAnsi"/>
                    <w:noProof/>
                    <w:sz w:val="20"/>
                  </w:rPr>
                  <w:t>2</w:t>
                </w:r>
                <w:r w:rsidRPr="006C210F">
                  <w:rPr>
                    <w:rStyle w:val="Numeropagina"/>
                    <w:rFonts w:asciiTheme="minorHAnsi" w:hAnsiTheme="minorHAnsi"/>
                    <w:sz w:val="20"/>
                  </w:rPr>
                  <w:fldChar w:fldCharType="end"/>
                </w: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46A" w:rsidRDefault="00B1646A">
      <w:r>
        <w:separator/>
      </w:r>
    </w:p>
  </w:footnote>
  <w:footnote w:type="continuationSeparator" w:id="1">
    <w:p w:rsidR="00B1646A" w:rsidRDefault="00B16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A13" w:rsidRDefault="00DF3A13">
    <w:pPr>
      <w:pStyle w:val="Intestazione"/>
    </w:pPr>
    <w:r>
      <w:t>DA REDIGERE SU CARTA INTESTATA DEL CONCORRENTE</w:t>
    </w:r>
  </w:p>
  <w:p w:rsidR="00DF3A13" w:rsidRDefault="00DF3A13">
    <w:pPr>
      <w:pStyle w:val="Intestazione"/>
    </w:pPr>
  </w:p>
  <w:p w:rsidR="00DF3A13" w:rsidRDefault="00DF3A1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Titolo7"/>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sz w:val="24"/>
        <w:szCs w:val="24"/>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Wingdings" w:hAnsi="Wingdings" w:cs="Symbol" w:hint="default"/>
        <w:szCs w:val="24"/>
        <w:lang w:val="it-IT"/>
      </w:r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rPr>
        <w:i/>
        <w:iCs/>
      </w:rPr>
    </w:lvl>
  </w:abstractNum>
  <w:abstractNum w:abstractNumId="8">
    <w:nsid w:val="14DC669B"/>
    <w:multiLevelType w:val="hybridMultilevel"/>
    <w:tmpl w:val="08305EE4"/>
    <w:lvl w:ilvl="0" w:tplc="F53220B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59048AD"/>
    <w:multiLevelType w:val="hybridMultilevel"/>
    <w:tmpl w:val="96967A0E"/>
    <w:lvl w:ilvl="0" w:tplc="04100001">
      <w:start w:val="1"/>
      <w:numFmt w:val="bullet"/>
      <w:lvlText w:val=""/>
      <w:lvlJc w:val="left"/>
      <w:pPr>
        <w:ind w:left="862" w:hanging="360"/>
      </w:pPr>
      <w:rPr>
        <w:rFonts w:ascii="Symbol" w:hAnsi="Symbol"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nsid w:val="27442708"/>
    <w:multiLevelType w:val="hybridMultilevel"/>
    <w:tmpl w:val="C2606A10"/>
    <w:lvl w:ilvl="0" w:tplc="70284010">
      <w:start w:val="1"/>
      <w:numFmt w:val="decimal"/>
      <w:lvlText w:val="%1."/>
      <w:lvlJc w:val="left"/>
      <w:pPr>
        <w:ind w:left="360"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1">
    <w:nsid w:val="3CC226A3"/>
    <w:multiLevelType w:val="hybridMultilevel"/>
    <w:tmpl w:val="DB46A3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26308D5"/>
    <w:multiLevelType w:val="hybridMultilevel"/>
    <w:tmpl w:val="DF4CF7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B7B6EC8"/>
    <w:multiLevelType w:val="hybridMultilevel"/>
    <w:tmpl w:val="C2606A10"/>
    <w:lvl w:ilvl="0" w:tplc="70284010">
      <w:start w:val="1"/>
      <w:numFmt w:val="decimal"/>
      <w:lvlText w:val="%1."/>
      <w:lvlJc w:val="left"/>
      <w:pPr>
        <w:ind w:left="360"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4">
    <w:nsid w:val="5E7861F0"/>
    <w:multiLevelType w:val="hybridMultilevel"/>
    <w:tmpl w:val="6C849000"/>
    <w:lvl w:ilvl="0" w:tplc="4E28C670">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2E817DA"/>
    <w:multiLevelType w:val="hybridMultilevel"/>
    <w:tmpl w:val="8BDACAA2"/>
    <w:lvl w:ilvl="0" w:tplc="0410000D">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3"/>
  </w:num>
  <w:num w:numId="10">
    <w:abstractNumId w:val="9"/>
  </w:num>
  <w:num w:numId="11">
    <w:abstractNumId w:val="8"/>
  </w:num>
  <w:num w:numId="12">
    <w:abstractNumId w:val="12"/>
  </w:num>
  <w:num w:numId="13">
    <w:abstractNumId w:val="10"/>
  </w:num>
  <w:num w:numId="14">
    <w:abstractNumId w:val="11"/>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113"/>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D273F6"/>
    <w:rsid w:val="00040A4A"/>
    <w:rsid w:val="00057C78"/>
    <w:rsid w:val="00065F4F"/>
    <w:rsid w:val="000776A4"/>
    <w:rsid w:val="00097753"/>
    <w:rsid w:val="000F4381"/>
    <w:rsid w:val="00163E53"/>
    <w:rsid w:val="0017740B"/>
    <w:rsid w:val="001B076D"/>
    <w:rsid w:val="00212F08"/>
    <w:rsid w:val="002410E3"/>
    <w:rsid w:val="00264CD6"/>
    <w:rsid w:val="002C4C73"/>
    <w:rsid w:val="002D2643"/>
    <w:rsid w:val="002F431D"/>
    <w:rsid w:val="00300B1C"/>
    <w:rsid w:val="00303DBD"/>
    <w:rsid w:val="003069A3"/>
    <w:rsid w:val="00307FBB"/>
    <w:rsid w:val="003369AE"/>
    <w:rsid w:val="00354D48"/>
    <w:rsid w:val="003702D6"/>
    <w:rsid w:val="00375C4D"/>
    <w:rsid w:val="0038513F"/>
    <w:rsid w:val="003866FC"/>
    <w:rsid w:val="003D7E9B"/>
    <w:rsid w:val="003E7BC1"/>
    <w:rsid w:val="003F1C6C"/>
    <w:rsid w:val="003F545E"/>
    <w:rsid w:val="004318F9"/>
    <w:rsid w:val="0044727D"/>
    <w:rsid w:val="0046783A"/>
    <w:rsid w:val="004912E3"/>
    <w:rsid w:val="004D0AB4"/>
    <w:rsid w:val="004D46AC"/>
    <w:rsid w:val="00514A20"/>
    <w:rsid w:val="00536A69"/>
    <w:rsid w:val="00541CBE"/>
    <w:rsid w:val="00574CD1"/>
    <w:rsid w:val="005A5AA1"/>
    <w:rsid w:val="00624DBF"/>
    <w:rsid w:val="00653773"/>
    <w:rsid w:val="006822BC"/>
    <w:rsid w:val="00691AA0"/>
    <w:rsid w:val="006C1200"/>
    <w:rsid w:val="006C210F"/>
    <w:rsid w:val="006F7B9D"/>
    <w:rsid w:val="00740B38"/>
    <w:rsid w:val="00742AF2"/>
    <w:rsid w:val="00757903"/>
    <w:rsid w:val="0079322A"/>
    <w:rsid w:val="007A66A4"/>
    <w:rsid w:val="007C4BAB"/>
    <w:rsid w:val="007E4A29"/>
    <w:rsid w:val="007E7932"/>
    <w:rsid w:val="00810855"/>
    <w:rsid w:val="00820059"/>
    <w:rsid w:val="008D2821"/>
    <w:rsid w:val="008D5F03"/>
    <w:rsid w:val="009215BF"/>
    <w:rsid w:val="00927756"/>
    <w:rsid w:val="00931DB4"/>
    <w:rsid w:val="00937435"/>
    <w:rsid w:val="0098647E"/>
    <w:rsid w:val="0099107E"/>
    <w:rsid w:val="009C1EDF"/>
    <w:rsid w:val="009D4015"/>
    <w:rsid w:val="009E29EB"/>
    <w:rsid w:val="00A10C79"/>
    <w:rsid w:val="00A709B6"/>
    <w:rsid w:val="00A840E1"/>
    <w:rsid w:val="00A87925"/>
    <w:rsid w:val="00AA2EC7"/>
    <w:rsid w:val="00AB2B7A"/>
    <w:rsid w:val="00AD6972"/>
    <w:rsid w:val="00B1646A"/>
    <w:rsid w:val="00B209A0"/>
    <w:rsid w:val="00B423EB"/>
    <w:rsid w:val="00B51CD8"/>
    <w:rsid w:val="00B53BAB"/>
    <w:rsid w:val="00B602CD"/>
    <w:rsid w:val="00BA1A8C"/>
    <w:rsid w:val="00BA7723"/>
    <w:rsid w:val="00C05665"/>
    <w:rsid w:val="00C10982"/>
    <w:rsid w:val="00C24543"/>
    <w:rsid w:val="00C77191"/>
    <w:rsid w:val="00C83411"/>
    <w:rsid w:val="00C87AE4"/>
    <w:rsid w:val="00CB5F21"/>
    <w:rsid w:val="00CE6F8B"/>
    <w:rsid w:val="00D273F6"/>
    <w:rsid w:val="00D61963"/>
    <w:rsid w:val="00D64CE5"/>
    <w:rsid w:val="00DC05E5"/>
    <w:rsid w:val="00DD63BF"/>
    <w:rsid w:val="00DF3A13"/>
    <w:rsid w:val="00E74825"/>
    <w:rsid w:val="00ED031C"/>
    <w:rsid w:val="00ED1078"/>
    <w:rsid w:val="00EE5A16"/>
    <w:rsid w:val="00F0288A"/>
    <w:rsid w:val="00F411D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7E9B"/>
    <w:pPr>
      <w:suppressAutoHyphens/>
    </w:pPr>
    <w:rPr>
      <w:sz w:val="24"/>
      <w:lang w:eastAsia="zh-CN"/>
    </w:rPr>
  </w:style>
  <w:style w:type="paragraph" w:styleId="Titolo1">
    <w:name w:val="heading 1"/>
    <w:basedOn w:val="Normale"/>
    <w:next w:val="Normale"/>
    <w:qFormat/>
    <w:rsid w:val="003D7E9B"/>
    <w:pPr>
      <w:keepNext/>
      <w:numPr>
        <w:numId w:val="3"/>
      </w:numPr>
      <w:jc w:val="both"/>
      <w:outlineLvl w:val="0"/>
    </w:pPr>
    <w:rPr>
      <w:i/>
    </w:rPr>
  </w:style>
  <w:style w:type="paragraph" w:styleId="Titolo2">
    <w:name w:val="heading 2"/>
    <w:basedOn w:val="Normale"/>
    <w:next w:val="Normale"/>
    <w:qFormat/>
    <w:rsid w:val="003D7E9B"/>
    <w:pPr>
      <w:keepNext/>
      <w:numPr>
        <w:ilvl w:val="1"/>
        <w:numId w:val="3"/>
      </w:numPr>
      <w:jc w:val="center"/>
      <w:outlineLvl w:val="1"/>
    </w:pPr>
    <w:rPr>
      <w:i/>
    </w:rPr>
  </w:style>
  <w:style w:type="paragraph" w:styleId="Titolo6">
    <w:name w:val="heading 6"/>
    <w:basedOn w:val="Normale"/>
    <w:next w:val="Normale"/>
    <w:qFormat/>
    <w:rsid w:val="003D7E9B"/>
    <w:pPr>
      <w:numPr>
        <w:ilvl w:val="5"/>
        <w:numId w:val="3"/>
      </w:numPr>
      <w:spacing w:before="240" w:after="60"/>
      <w:outlineLvl w:val="5"/>
    </w:pPr>
    <w:rPr>
      <w:b/>
      <w:bCs/>
      <w:sz w:val="22"/>
      <w:szCs w:val="22"/>
    </w:rPr>
  </w:style>
  <w:style w:type="paragraph" w:styleId="Titolo7">
    <w:name w:val="heading 7"/>
    <w:basedOn w:val="Normale"/>
    <w:next w:val="Normale"/>
    <w:qFormat/>
    <w:rsid w:val="003D7E9B"/>
    <w:pPr>
      <w:keepNext/>
      <w:numPr>
        <w:numId w:val="2"/>
      </w:numPr>
      <w:spacing w:line="360" w:lineRule="exact"/>
      <w:jc w:val="center"/>
      <w:outlineLvl w:val="6"/>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3D7E9B"/>
  </w:style>
  <w:style w:type="character" w:customStyle="1" w:styleId="WW8Num1z1">
    <w:name w:val="WW8Num1z1"/>
    <w:rsid w:val="003D7E9B"/>
  </w:style>
  <w:style w:type="character" w:customStyle="1" w:styleId="WW8Num1z2">
    <w:name w:val="WW8Num1z2"/>
    <w:rsid w:val="003D7E9B"/>
  </w:style>
  <w:style w:type="character" w:customStyle="1" w:styleId="WW8Num1z3">
    <w:name w:val="WW8Num1z3"/>
    <w:rsid w:val="003D7E9B"/>
  </w:style>
  <w:style w:type="character" w:customStyle="1" w:styleId="WW8Num1z4">
    <w:name w:val="WW8Num1z4"/>
    <w:rsid w:val="003D7E9B"/>
  </w:style>
  <w:style w:type="character" w:customStyle="1" w:styleId="WW8Num1z5">
    <w:name w:val="WW8Num1z5"/>
    <w:rsid w:val="003D7E9B"/>
  </w:style>
  <w:style w:type="character" w:customStyle="1" w:styleId="WW8Num1z6">
    <w:name w:val="WW8Num1z6"/>
    <w:rsid w:val="003D7E9B"/>
  </w:style>
  <w:style w:type="character" w:customStyle="1" w:styleId="WW8Num1z7">
    <w:name w:val="WW8Num1z7"/>
    <w:rsid w:val="003D7E9B"/>
  </w:style>
  <w:style w:type="character" w:customStyle="1" w:styleId="WW8Num1z8">
    <w:name w:val="WW8Num1z8"/>
    <w:rsid w:val="003D7E9B"/>
  </w:style>
  <w:style w:type="character" w:customStyle="1" w:styleId="WW8Num2z0">
    <w:name w:val="WW8Num2z0"/>
    <w:rsid w:val="003D7E9B"/>
  </w:style>
  <w:style w:type="character" w:customStyle="1" w:styleId="WW8Num2z1">
    <w:name w:val="WW8Num2z1"/>
    <w:rsid w:val="003D7E9B"/>
  </w:style>
  <w:style w:type="character" w:customStyle="1" w:styleId="WW8Num2z2">
    <w:name w:val="WW8Num2z2"/>
    <w:rsid w:val="003D7E9B"/>
  </w:style>
  <w:style w:type="character" w:customStyle="1" w:styleId="WW8Num2z3">
    <w:name w:val="WW8Num2z3"/>
    <w:rsid w:val="003D7E9B"/>
  </w:style>
  <w:style w:type="character" w:customStyle="1" w:styleId="WW8Num2z4">
    <w:name w:val="WW8Num2z4"/>
    <w:rsid w:val="003D7E9B"/>
  </w:style>
  <w:style w:type="character" w:customStyle="1" w:styleId="WW8Num2z5">
    <w:name w:val="WW8Num2z5"/>
    <w:rsid w:val="003D7E9B"/>
  </w:style>
  <w:style w:type="character" w:customStyle="1" w:styleId="WW8Num2z6">
    <w:name w:val="WW8Num2z6"/>
    <w:rsid w:val="003D7E9B"/>
  </w:style>
  <w:style w:type="character" w:customStyle="1" w:styleId="WW8Num2z7">
    <w:name w:val="WW8Num2z7"/>
    <w:rsid w:val="003D7E9B"/>
  </w:style>
  <w:style w:type="character" w:customStyle="1" w:styleId="WW8Num2z8">
    <w:name w:val="WW8Num2z8"/>
    <w:rsid w:val="003D7E9B"/>
  </w:style>
  <w:style w:type="character" w:customStyle="1" w:styleId="WW8Num3z0">
    <w:name w:val="WW8Num3z0"/>
    <w:rsid w:val="003D7E9B"/>
  </w:style>
  <w:style w:type="character" w:customStyle="1" w:styleId="WW8Num3z1">
    <w:name w:val="WW8Num3z1"/>
    <w:rsid w:val="003D7E9B"/>
  </w:style>
  <w:style w:type="character" w:customStyle="1" w:styleId="WW8Num3z2">
    <w:name w:val="WW8Num3z2"/>
    <w:rsid w:val="003D7E9B"/>
  </w:style>
  <w:style w:type="character" w:customStyle="1" w:styleId="WW8Num3z3">
    <w:name w:val="WW8Num3z3"/>
    <w:rsid w:val="003D7E9B"/>
  </w:style>
  <w:style w:type="character" w:customStyle="1" w:styleId="WW8Num3z4">
    <w:name w:val="WW8Num3z4"/>
    <w:rsid w:val="003D7E9B"/>
  </w:style>
  <w:style w:type="character" w:customStyle="1" w:styleId="WW8Num3z5">
    <w:name w:val="WW8Num3z5"/>
    <w:rsid w:val="003D7E9B"/>
  </w:style>
  <w:style w:type="character" w:customStyle="1" w:styleId="WW8Num3z6">
    <w:name w:val="WW8Num3z6"/>
    <w:rsid w:val="003D7E9B"/>
  </w:style>
  <w:style w:type="character" w:customStyle="1" w:styleId="WW8Num3z7">
    <w:name w:val="WW8Num3z7"/>
    <w:rsid w:val="003D7E9B"/>
  </w:style>
  <w:style w:type="character" w:customStyle="1" w:styleId="WW8Num3z8">
    <w:name w:val="WW8Num3z8"/>
    <w:rsid w:val="003D7E9B"/>
  </w:style>
  <w:style w:type="character" w:customStyle="1" w:styleId="WW8Num4z0">
    <w:name w:val="WW8Num4z0"/>
    <w:rsid w:val="003D7E9B"/>
    <w:rPr>
      <w:rFonts w:ascii="Times New Roman" w:hAnsi="Times New Roman" w:cs="Times New Roman"/>
    </w:rPr>
  </w:style>
  <w:style w:type="character" w:customStyle="1" w:styleId="WW8Num4z1">
    <w:name w:val="WW8Num4z1"/>
    <w:rsid w:val="003D7E9B"/>
  </w:style>
  <w:style w:type="character" w:customStyle="1" w:styleId="WW8Num4z2">
    <w:name w:val="WW8Num4z2"/>
    <w:rsid w:val="003D7E9B"/>
  </w:style>
  <w:style w:type="character" w:customStyle="1" w:styleId="WW8Num4z3">
    <w:name w:val="WW8Num4z3"/>
    <w:rsid w:val="003D7E9B"/>
  </w:style>
  <w:style w:type="character" w:customStyle="1" w:styleId="WW8Num4z4">
    <w:name w:val="WW8Num4z4"/>
    <w:rsid w:val="003D7E9B"/>
  </w:style>
  <w:style w:type="character" w:customStyle="1" w:styleId="WW8Num4z5">
    <w:name w:val="WW8Num4z5"/>
    <w:rsid w:val="003D7E9B"/>
  </w:style>
  <w:style w:type="character" w:customStyle="1" w:styleId="WW8Num4z6">
    <w:name w:val="WW8Num4z6"/>
    <w:rsid w:val="003D7E9B"/>
  </w:style>
  <w:style w:type="character" w:customStyle="1" w:styleId="WW8Num4z7">
    <w:name w:val="WW8Num4z7"/>
    <w:rsid w:val="003D7E9B"/>
  </w:style>
  <w:style w:type="character" w:customStyle="1" w:styleId="WW8Num4z8">
    <w:name w:val="WW8Num4z8"/>
    <w:rsid w:val="003D7E9B"/>
  </w:style>
  <w:style w:type="character" w:customStyle="1" w:styleId="WW8Num5z0">
    <w:name w:val="WW8Num5z0"/>
    <w:rsid w:val="003D7E9B"/>
    <w:rPr>
      <w:rFonts w:ascii="Symbol" w:hAnsi="Symbol" w:cs="OpenSymbol"/>
      <w:sz w:val="24"/>
      <w:szCs w:val="24"/>
      <w:lang w:val="it-IT"/>
    </w:rPr>
  </w:style>
  <w:style w:type="character" w:customStyle="1" w:styleId="WW8Num5z1">
    <w:name w:val="WW8Num5z1"/>
    <w:rsid w:val="003D7E9B"/>
    <w:rPr>
      <w:rFonts w:ascii="OpenSymbol" w:hAnsi="OpenSymbol" w:cs="OpenSymbol"/>
    </w:rPr>
  </w:style>
  <w:style w:type="character" w:customStyle="1" w:styleId="WW8Num6z0">
    <w:name w:val="WW8Num6z0"/>
    <w:rsid w:val="003D7E9B"/>
    <w:rPr>
      <w:rFonts w:ascii="Symbol" w:hAnsi="Symbol" w:cs="OpenSymbol"/>
    </w:rPr>
  </w:style>
  <w:style w:type="character" w:customStyle="1" w:styleId="WW8Num6z1">
    <w:name w:val="WW8Num6z1"/>
    <w:rsid w:val="003D7E9B"/>
    <w:rPr>
      <w:rFonts w:ascii="OpenSymbol" w:hAnsi="OpenSymbol" w:cs="OpenSymbol"/>
    </w:rPr>
  </w:style>
  <w:style w:type="character" w:customStyle="1" w:styleId="WW8Num7z0">
    <w:name w:val="WW8Num7z0"/>
    <w:rsid w:val="003D7E9B"/>
    <w:rPr>
      <w:rFonts w:ascii="Wingdings" w:hAnsi="Wingdings" w:cs="Symbol" w:hint="default"/>
      <w:szCs w:val="24"/>
      <w:lang w:val="it-IT"/>
    </w:rPr>
  </w:style>
  <w:style w:type="character" w:customStyle="1" w:styleId="WW8Num8z0">
    <w:name w:val="WW8Num8z0"/>
    <w:rsid w:val="003D7E9B"/>
    <w:rPr>
      <w:i/>
      <w:iCs/>
    </w:rPr>
  </w:style>
  <w:style w:type="character" w:customStyle="1" w:styleId="Carpredefinitoparagrafo3">
    <w:name w:val="Car. predefinito paragrafo3"/>
    <w:rsid w:val="003D7E9B"/>
  </w:style>
  <w:style w:type="character" w:customStyle="1" w:styleId="Carpredefinitoparagrafo2">
    <w:name w:val="Car. predefinito paragrafo2"/>
    <w:rsid w:val="003D7E9B"/>
  </w:style>
  <w:style w:type="character" w:customStyle="1" w:styleId="WW8Num5z2">
    <w:name w:val="WW8Num5z2"/>
    <w:rsid w:val="003D7E9B"/>
    <w:rPr>
      <w:rFonts w:ascii="Wingdings" w:hAnsi="Wingdings" w:cs="Wingdings" w:hint="default"/>
    </w:rPr>
  </w:style>
  <w:style w:type="character" w:customStyle="1" w:styleId="WW8Num6z2">
    <w:name w:val="WW8Num6z2"/>
    <w:rsid w:val="003D7E9B"/>
    <w:rPr>
      <w:rFonts w:ascii="Wingdings" w:hAnsi="Wingdings" w:cs="Wingdings" w:hint="default"/>
    </w:rPr>
  </w:style>
  <w:style w:type="character" w:customStyle="1" w:styleId="WW8Num6z4">
    <w:name w:val="WW8Num6z4"/>
    <w:rsid w:val="003D7E9B"/>
    <w:rPr>
      <w:rFonts w:ascii="Courier New" w:hAnsi="Courier New" w:cs="Courier New" w:hint="default"/>
    </w:rPr>
  </w:style>
  <w:style w:type="character" w:customStyle="1" w:styleId="WW8Num7z1">
    <w:name w:val="WW8Num7z1"/>
    <w:rsid w:val="003D7E9B"/>
    <w:rPr>
      <w:rFonts w:ascii="Courier New" w:hAnsi="Courier New" w:cs="Courier New" w:hint="default"/>
    </w:rPr>
  </w:style>
  <w:style w:type="character" w:customStyle="1" w:styleId="WW8Num7z2">
    <w:name w:val="WW8Num7z2"/>
    <w:rsid w:val="003D7E9B"/>
    <w:rPr>
      <w:rFonts w:ascii="Wingdings" w:hAnsi="Wingdings" w:cs="Wingdings" w:hint="default"/>
    </w:rPr>
  </w:style>
  <w:style w:type="character" w:customStyle="1" w:styleId="WW8Num7z3">
    <w:name w:val="WW8Num7z3"/>
    <w:rsid w:val="003D7E9B"/>
    <w:rPr>
      <w:rFonts w:ascii="Symbol" w:hAnsi="Symbol" w:cs="Symbol" w:hint="default"/>
    </w:rPr>
  </w:style>
  <w:style w:type="character" w:customStyle="1" w:styleId="WW8Num8z1">
    <w:name w:val="WW8Num8z1"/>
    <w:rsid w:val="003D7E9B"/>
    <w:rPr>
      <w:rFonts w:ascii="Courier New" w:hAnsi="Courier New" w:cs="Courier New" w:hint="default"/>
    </w:rPr>
  </w:style>
  <w:style w:type="character" w:customStyle="1" w:styleId="WW8Num8z2">
    <w:name w:val="WW8Num8z2"/>
    <w:rsid w:val="003D7E9B"/>
    <w:rPr>
      <w:rFonts w:ascii="Wingdings" w:hAnsi="Wingdings" w:cs="Wingdings" w:hint="default"/>
    </w:rPr>
  </w:style>
  <w:style w:type="character" w:customStyle="1" w:styleId="WW8Num9z0">
    <w:name w:val="WW8Num9z0"/>
    <w:rsid w:val="003D7E9B"/>
    <w:rPr>
      <w:rFonts w:ascii="Symbol" w:hAnsi="Symbol" w:cs="Symbol" w:hint="default"/>
    </w:rPr>
  </w:style>
  <w:style w:type="character" w:customStyle="1" w:styleId="WW8Num9z1">
    <w:name w:val="WW8Num9z1"/>
    <w:rsid w:val="003D7E9B"/>
    <w:rPr>
      <w:rFonts w:ascii="Courier New" w:hAnsi="Courier New" w:cs="Courier New" w:hint="default"/>
    </w:rPr>
  </w:style>
  <w:style w:type="character" w:customStyle="1" w:styleId="WW8Num9z2">
    <w:name w:val="WW8Num9z2"/>
    <w:rsid w:val="003D7E9B"/>
    <w:rPr>
      <w:rFonts w:ascii="Wingdings" w:hAnsi="Wingdings" w:cs="Wingdings" w:hint="default"/>
    </w:rPr>
  </w:style>
  <w:style w:type="character" w:customStyle="1" w:styleId="WW8Num10z0">
    <w:name w:val="WW8Num10z0"/>
    <w:rsid w:val="003D7E9B"/>
  </w:style>
  <w:style w:type="character" w:customStyle="1" w:styleId="WW8Num10z1">
    <w:name w:val="WW8Num10z1"/>
    <w:rsid w:val="003D7E9B"/>
  </w:style>
  <w:style w:type="character" w:customStyle="1" w:styleId="WW8Num10z2">
    <w:name w:val="WW8Num10z2"/>
    <w:rsid w:val="003D7E9B"/>
  </w:style>
  <w:style w:type="character" w:customStyle="1" w:styleId="WW8Num10z3">
    <w:name w:val="WW8Num10z3"/>
    <w:rsid w:val="003D7E9B"/>
  </w:style>
  <w:style w:type="character" w:customStyle="1" w:styleId="WW8Num10z4">
    <w:name w:val="WW8Num10z4"/>
    <w:rsid w:val="003D7E9B"/>
  </w:style>
  <w:style w:type="character" w:customStyle="1" w:styleId="WW8Num10z5">
    <w:name w:val="WW8Num10z5"/>
    <w:rsid w:val="003D7E9B"/>
  </w:style>
  <w:style w:type="character" w:customStyle="1" w:styleId="WW8Num10z6">
    <w:name w:val="WW8Num10z6"/>
    <w:rsid w:val="003D7E9B"/>
  </w:style>
  <w:style w:type="character" w:customStyle="1" w:styleId="WW8Num10z7">
    <w:name w:val="WW8Num10z7"/>
    <w:rsid w:val="003D7E9B"/>
  </w:style>
  <w:style w:type="character" w:customStyle="1" w:styleId="WW8Num10z8">
    <w:name w:val="WW8Num10z8"/>
    <w:rsid w:val="003D7E9B"/>
  </w:style>
  <w:style w:type="character" w:customStyle="1" w:styleId="WW8Num11z0">
    <w:name w:val="WW8Num11z0"/>
    <w:rsid w:val="003D7E9B"/>
    <w:rPr>
      <w:rFonts w:ascii="Symbol" w:hAnsi="Symbol" w:cs="Symbol" w:hint="default"/>
    </w:rPr>
  </w:style>
  <w:style w:type="character" w:customStyle="1" w:styleId="WW8Num11z1">
    <w:name w:val="WW8Num11z1"/>
    <w:rsid w:val="003D7E9B"/>
    <w:rPr>
      <w:rFonts w:ascii="Courier New" w:hAnsi="Courier New" w:cs="Courier New" w:hint="default"/>
    </w:rPr>
  </w:style>
  <w:style w:type="character" w:customStyle="1" w:styleId="WW8Num11z2">
    <w:name w:val="WW8Num11z2"/>
    <w:rsid w:val="003D7E9B"/>
    <w:rPr>
      <w:rFonts w:ascii="Wingdings" w:hAnsi="Wingdings" w:cs="Wingdings" w:hint="default"/>
    </w:rPr>
  </w:style>
  <w:style w:type="character" w:customStyle="1" w:styleId="WW8Num12z0">
    <w:name w:val="WW8Num12z0"/>
    <w:rsid w:val="003D7E9B"/>
    <w:rPr>
      <w:rFonts w:ascii="Symbol" w:hAnsi="Symbol" w:cs="Symbol" w:hint="default"/>
    </w:rPr>
  </w:style>
  <w:style w:type="character" w:customStyle="1" w:styleId="WW8Num12z1">
    <w:name w:val="WW8Num12z1"/>
    <w:rsid w:val="003D7E9B"/>
    <w:rPr>
      <w:rFonts w:ascii="Courier New" w:hAnsi="Courier New" w:cs="Courier New" w:hint="default"/>
    </w:rPr>
  </w:style>
  <w:style w:type="character" w:customStyle="1" w:styleId="WW8Num12z2">
    <w:name w:val="WW8Num12z2"/>
    <w:rsid w:val="003D7E9B"/>
    <w:rPr>
      <w:rFonts w:ascii="Wingdings" w:hAnsi="Wingdings" w:cs="Wingdings" w:hint="default"/>
    </w:rPr>
  </w:style>
  <w:style w:type="character" w:customStyle="1" w:styleId="WW8Num13z0">
    <w:name w:val="WW8Num13z0"/>
    <w:rsid w:val="003D7E9B"/>
    <w:rPr>
      <w:rFonts w:ascii="Symbol" w:hAnsi="Symbol" w:cs="Symbol" w:hint="default"/>
    </w:rPr>
  </w:style>
  <w:style w:type="character" w:customStyle="1" w:styleId="WW8Num13z1">
    <w:name w:val="WW8Num13z1"/>
    <w:rsid w:val="003D7E9B"/>
    <w:rPr>
      <w:rFonts w:ascii="Courier New" w:hAnsi="Courier New" w:cs="Courier New" w:hint="default"/>
    </w:rPr>
  </w:style>
  <w:style w:type="character" w:customStyle="1" w:styleId="WW8Num13z2">
    <w:name w:val="WW8Num13z2"/>
    <w:rsid w:val="003D7E9B"/>
    <w:rPr>
      <w:rFonts w:ascii="Wingdings" w:hAnsi="Wingdings" w:cs="Wingdings" w:hint="default"/>
    </w:rPr>
  </w:style>
  <w:style w:type="character" w:customStyle="1" w:styleId="WW8Num14z0">
    <w:name w:val="WW8Num14z0"/>
    <w:rsid w:val="003D7E9B"/>
    <w:rPr>
      <w:rFonts w:ascii="Symbol" w:hAnsi="Symbol" w:cs="Symbol" w:hint="default"/>
    </w:rPr>
  </w:style>
  <w:style w:type="character" w:customStyle="1" w:styleId="WW8Num14z1">
    <w:name w:val="WW8Num14z1"/>
    <w:rsid w:val="003D7E9B"/>
    <w:rPr>
      <w:rFonts w:ascii="Courier New" w:hAnsi="Courier New" w:cs="Courier New" w:hint="default"/>
    </w:rPr>
  </w:style>
  <w:style w:type="character" w:customStyle="1" w:styleId="WW8Num14z2">
    <w:name w:val="WW8Num14z2"/>
    <w:rsid w:val="003D7E9B"/>
    <w:rPr>
      <w:rFonts w:ascii="Wingdings" w:hAnsi="Wingdings" w:cs="Wingdings" w:hint="default"/>
    </w:rPr>
  </w:style>
  <w:style w:type="character" w:customStyle="1" w:styleId="WW8Num15z0">
    <w:name w:val="WW8Num15z0"/>
    <w:rsid w:val="003D7E9B"/>
  </w:style>
  <w:style w:type="character" w:customStyle="1" w:styleId="WW8Num15z1">
    <w:name w:val="WW8Num15z1"/>
    <w:rsid w:val="003D7E9B"/>
  </w:style>
  <w:style w:type="character" w:customStyle="1" w:styleId="WW8Num15z2">
    <w:name w:val="WW8Num15z2"/>
    <w:rsid w:val="003D7E9B"/>
  </w:style>
  <w:style w:type="character" w:customStyle="1" w:styleId="WW8Num15z3">
    <w:name w:val="WW8Num15z3"/>
    <w:rsid w:val="003D7E9B"/>
  </w:style>
  <w:style w:type="character" w:customStyle="1" w:styleId="WW8Num15z4">
    <w:name w:val="WW8Num15z4"/>
    <w:rsid w:val="003D7E9B"/>
  </w:style>
  <w:style w:type="character" w:customStyle="1" w:styleId="WW8Num15z5">
    <w:name w:val="WW8Num15z5"/>
    <w:rsid w:val="003D7E9B"/>
  </w:style>
  <w:style w:type="character" w:customStyle="1" w:styleId="WW8Num15z6">
    <w:name w:val="WW8Num15z6"/>
    <w:rsid w:val="003D7E9B"/>
  </w:style>
  <w:style w:type="character" w:customStyle="1" w:styleId="WW8Num15z7">
    <w:name w:val="WW8Num15z7"/>
    <w:rsid w:val="003D7E9B"/>
  </w:style>
  <w:style w:type="character" w:customStyle="1" w:styleId="WW8Num15z8">
    <w:name w:val="WW8Num15z8"/>
    <w:rsid w:val="003D7E9B"/>
  </w:style>
  <w:style w:type="character" w:customStyle="1" w:styleId="WW8Num16z0">
    <w:name w:val="WW8Num16z0"/>
    <w:rsid w:val="003D7E9B"/>
    <w:rPr>
      <w:rFonts w:ascii="Times New Roman" w:eastAsia="Times New Roman" w:hAnsi="Times New Roman" w:cs="Times New Roman" w:hint="default"/>
    </w:rPr>
  </w:style>
  <w:style w:type="character" w:customStyle="1" w:styleId="WW8Num16z1">
    <w:name w:val="WW8Num16z1"/>
    <w:rsid w:val="003D7E9B"/>
    <w:rPr>
      <w:rFonts w:ascii="Courier New" w:hAnsi="Courier New" w:cs="Courier New" w:hint="default"/>
    </w:rPr>
  </w:style>
  <w:style w:type="character" w:customStyle="1" w:styleId="WW8Num16z2">
    <w:name w:val="WW8Num16z2"/>
    <w:rsid w:val="003D7E9B"/>
    <w:rPr>
      <w:rFonts w:ascii="Wingdings" w:hAnsi="Wingdings" w:cs="Wingdings" w:hint="default"/>
    </w:rPr>
  </w:style>
  <w:style w:type="character" w:customStyle="1" w:styleId="WW8Num16z3">
    <w:name w:val="WW8Num16z3"/>
    <w:rsid w:val="003D7E9B"/>
    <w:rPr>
      <w:rFonts w:ascii="Symbol" w:hAnsi="Symbol" w:cs="Symbol" w:hint="default"/>
    </w:rPr>
  </w:style>
  <w:style w:type="character" w:customStyle="1" w:styleId="WW8Num17z0">
    <w:name w:val="WW8Num17z0"/>
    <w:rsid w:val="003D7E9B"/>
    <w:rPr>
      <w:rFonts w:ascii="Times New Roman" w:eastAsia="Times New Roman" w:hAnsi="Times New Roman" w:cs="Times New Roman" w:hint="default"/>
    </w:rPr>
  </w:style>
  <w:style w:type="character" w:customStyle="1" w:styleId="WW8Num17z1">
    <w:name w:val="WW8Num17z1"/>
    <w:rsid w:val="003D7E9B"/>
    <w:rPr>
      <w:rFonts w:ascii="Courier New" w:hAnsi="Courier New" w:cs="Courier New" w:hint="default"/>
    </w:rPr>
  </w:style>
  <w:style w:type="character" w:customStyle="1" w:styleId="WW8Num17z2">
    <w:name w:val="WW8Num17z2"/>
    <w:rsid w:val="003D7E9B"/>
    <w:rPr>
      <w:rFonts w:ascii="Wingdings" w:hAnsi="Wingdings" w:cs="Wingdings" w:hint="default"/>
    </w:rPr>
  </w:style>
  <w:style w:type="character" w:customStyle="1" w:styleId="WW8Num17z3">
    <w:name w:val="WW8Num17z3"/>
    <w:rsid w:val="003D7E9B"/>
    <w:rPr>
      <w:rFonts w:ascii="Symbol" w:hAnsi="Symbol" w:cs="Symbol" w:hint="default"/>
    </w:rPr>
  </w:style>
  <w:style w:type="character" w:customStyle="1" w:styleId="WW8Num18z0">
    <w:name w:val="WW8Num18z0"/>
    <w:rsid w:val="003D7E9B"/>
    <w:rPr>
      <w:rFonts w:hint="default"/>
    </w:rPr>
  </w:style>
  <w:style w:type="character" w:customStyle="1" w:styleId="WW8Num18z1">
    <w:name w:val="WW8Num18z1"/>
    <w:rsid w:val="003D7E9B"/>
  </w:style>
  <w:style w:type="character" w:customStyle="1" w:styleId="WW8Num18z2">
    <w:name w:val="WW8Num18z2"/>
    <w:rsid w:val="003D7E9B"/>
  </w:style>
  <w:style w:type="character" w:customStyle="1" w:styleId="WW8Num18z3">
    <w:name w:val="WW8Num18z3"/>
    <w:rsid w:val="003D7E9B"/>
  </w:style>
  <w:style w:type="character" w:customStyle="1" w:styleId="WW8Num18z4">
    <w:name w:val="WW8Num18z4"/>
    <w:rsid w:val="003D7E9B"/>
  </w:style>
  <w:style w:type="character" w:customStyle="1" w:styleId="WW8Num18z5">
    <w:name w:val="WW8Num18z5"/>
    <w:rsid w:val="003D7E9B"/>
  </w:style>
  <w:style w:type="character" w:customStyle="1" w:styleId="WW8Num18z6">
    <w:name w:val="WW8Num18z6"/>
    <w:rsid w:val="003D7E9B"/>
  </w:style>
  <w:style w:type="character" w:customStyle="1" w:styleId="WW8Num18z7">
    <w:name w:val="WW8Num18z7"/>
    <w:rsid w:val="003D7E9B"/>
  </w:style>
  <w:style w:type="character" w:customStyle="1" w:styleId="WW8Num18z8">
    <w:name w:val="WW8Num18z8"/>
    <w:rsid w:val="003D7E9B"/>
  </w:style>
  <w:style w:type="character" w:customStyle="1" w:styleId="WW8Num19z0">
    <w:name w:val="WW8Num19z0"/>
    <w:rsid w:val="003D7E9B"/>
    <w:rPr>
      <w:rFonts w:ascii="Symbol" w:hAnsi="Symbol" w:cs="Symbol" w:hint="default"/>
    </w:rPr>
  </w:style>
  <w:style w:type="character" w:customStyle="1" w:styleId="WW8Num19z1">
    <w:name w:val="WW8Num19z1"/>
    <w:rsid w:val="003D7E9B"/>
    <w:rPr>
      <w:rFonts w:ascii="Courier New" w:hAnsi="Courier New" w:cs="Courier New" w:hint="default"/>
    </w:rPr>
  </w:style>
  <w:style w:type="character" w:customStyle="1" w:styleId="WW8Num19z2">
    <w:name w:val="WW8Num19z2"/>
    <w:rsid w:val="003D7E9B"/>
    <w:rPr>
      <w:rFonts w:ascii="Wingdings" w:hAnsi="Wingdings" w:cs="Wingdings" w:hint="default"/>
    </w:rPr>
  </w:style>
  <w:style w:type="character" w:customStyle="1" w:styleId="WW8Num20z0">
    <w:name w:val="WW8Num20z0"/>
    <w:rsid w:val="003D7E9B"/>
    <w:rPr>
      <w:rFonts w:ascii="Symbol" w:hAnsi="Symbol" w:cs="Symbol" w:hint="default"/>
    </w:rPr>
  </w:style>
  <w:style w:type="character" w:customStyle="1" w:styleId="WW8Num20z1">
    <w:name w:val="WW8Num20z1"/>
    <w:rsid w:val="003D7E9B"/>
    <w:rPr>
      <w:rFonts w:ascii="Courier New" w:hAnsi="Courier New" w:cs="Courier New" w:hint="default"/>
    </w:rPr>
  </w:style>
  <w:style w:type="character" w:customStyle="1" w:styleId="WW8Num20z2">
    <w:name w:val="WW8Num20z2"/>
    <w:rsid w:val="003D7E9B"/>
    <w:rPr>
      <w:rFonts w:ascii="Wingdings" w:hAnsi="Wingdings" w:cs="Wingdings" w:hint="default"/>
    </w:rPr>
  </w:style>
  <w:style w:type="character" w:customStyle="1" w:styleId="WW8Num21z0">
    <w:name w:val="WW8Num21z0"/>
    <w:rsid w:val="003D7E9B"/>
    <w:rPr>
      <w:rFonts w:ascii="Symbol" w:hAnsi="Symbol" w:cs="Symbol" w:hint="default"/>
      <w:szCs w:val="24"/>
    </w:rPr>
  </w:style>
  <w:style w:type="character" w:customStyle="1" w:styleId="WW8Num21z1">
    <w:name w:val="WW8Num21z1"/>
    <w:rsid w:val="003D7E9B"/>
    <w:rPr>
      <w:rFonts w:ascii="Courier New" w:hAnsi="Courier New" w:cs="Courier New" w:hint="default"/>
    </w:rPr>
  </w:style>
  <w:style w:type="character" w:customStyle="1" w:styleId="WW8Num21z2">
    <w:name w:val="WW8Num21z2"/>
    <w:rsid w:val="003D7E9B"/>
    <w:rPr>
      <w:rFonts w:ascii="Wingdings" w:hAnsi="Wingdings" w:cs="Wingdings" w:hint="default"/>
    </w:rPr>
  </w:style>
  <w:style w:type="character" w:customStyle="1" w:styleId="Carpredefinitoparagrafo1">
    <w:name w:val="Car. predefinito paragrafo1"/>
    <w:rsid w:val="003D7E9B"/>
  </w:style>
  <w:style w:type="character" w:styleId="Collegamentoipertestuale">
    <w:name w:val="Hyperlink"/>
    <w:rsid w:val="003D7E9B"/>
    <w:rPr>
      <w:color w:val="0000FF"/>
      <w:u w:val="single"/>
    </w:rPr>
  </w:style>
  <w:style w:type="character" w:styleId="Numeropagina">
    <w:name w:val="page number"/>
    <w:basedOn w:val="Carpredefinitoparagrafo1"/>
    <w:rsid w:val="003D7E9B"/>
  </w:style>
  <w:style w:type="character" w:customStyle="1" w:styleId="Bullets">
    <w:name w:val="Bullets"/>
    <w:rsid w:val="003D7E9B"/>
    <w:rPr>
      <w:rFonts w:ascii="OpenSymbol" w:eastAsia="OpenSymbol" w:hAnsi="OpenSymbol" w:cs="OpenSymbol"/>
    </w:rPr>
  </w:style>
  <w:style w:type="character" w:customStyle="1" w:styleId="NumberingSymbols">
    <w:name w:val="Numbering Symbols"/>
    <w:rsid w:val="003D7E9B"/>
  </w:style>
  <w:style w:type="character" w:customStyle="1" w:styleId="WW8Num12z3">
    <w:name w:val="WW8Num12z3"/>
    <w:rsid w:val="003D7E9B"/>
    <w:rPr>
      <w:rFonts w:ascii="Symbol" w:hAnsi="Symbol" w:cs="Symbol" w:hint="default"/>
    </w:rPr>
  </w:style>
  <w:style w:type="paragraph" w:customStyle="1" w:styleId="Heading">
    <w:name w:val="Heading"/>
    <w:basedOn w:val="Normale"/>
    <w:next w:val="Corpodeltesto"/>
    <w:rsid w:val="003D7E9B"/>
    <w:pPr>
      <w:keepNext/>
      <w:spacing w:before="240" w:after="120"/>
    </w:pPr>
    <w:rPr>
      <w:rFonts w:ascii="Liberation Sans" w:eastAsia="Microsoft YaHei" w:hAnsi="Liberation Sans" w:cs="Arial"/>
      <w:sz w:val="28"/>
      <w:szCs w:val="28"/>
    </w:rPr>
  </w:style>
  <w:style w:type="paragraph" w:styleId="Corpodeltesto">
    <w:name w:val="Body Text"/>
    <w:basedOn w:val="Normale"/>
    <w:rsid w:val="003D7E9B"/>
    <w:pPr>
      <w:jc w:val="center"/>
    </w:pPr>
    <w:rPr>
      <w:b/>
    </w:rPr>
  </w:style>
  <w:style w:type="paragraph" w:styleId="Elenco">
    <w:name w:val="List"/>
    <w:basedOn w:val="Corpodeltesto"/>
    <w:rsid w:val="003D7E9B"/>
    <w:rPr>
      <w:rFonts w:cs="Arial"/>
    </w:rPr>
  </w:style>
  <w:style w:type="paragraph" w:styleId="Didascalia">
    <w:name w:val="caption"/>
    <w:basedOn w:val="Normale"/>
    <w:qFormat/>
    <w:rsid w:val="003D7E9B"/>
    <w:pPr>
      <w:suppressLineNumbers/>
      <w:spacing w:before="120" w:after="120"/>
    </w:pPr>
    <w:rPr>
      <w:rFonts w:cs="Arial"/>
      <w:i/>
      <w:iCs/>
      <w:szCs w:val="24"/>
    </w:rPr>
  </w:style>
  <w:style w:type="paragraph" w:customStyle="1" w:styleId="Index">
    <w:name w:val="Index"/>
    <w:basedOn w:val="Normale"/>
    <w:rsid w:val="003D7E9B"/>
    <w:pPr>
      <w:suppressLineNumbers/>
    </w:pPr>
    <w:rPr>
      <w:rFonts w:cs="Arial"/>
    </w:rPr>
  </w:style>
  <w:style w:type="paragraph" w:customStyle="1" w:styleId="Didascalia2">
    <w:name w:val="Didascalia2"/>
    <w:basedOn w:val="Normale"/>
    <w:rsid w:val="003D7E9B"/>
    <w:pPr>
      <w:suppressLineNumbers/>
      <w:spacing w:before="120" w:after="120"/>
    </w:pPr>
    <w:rPr>
      <w:rFonts w:cs="Arial"/>
      <w:i/>
      <w:iCs/>
      <w:szCs w:val="24"/>
    </w:rPr>
  </w:style>
  <w:style w:type="paragraph" w:customStyle="1" w:styleId="Didascalia1">
    <w:name w:val="Didascalia1"/>
    <w:basedOn w:val="Normale"/>
    <w:rsid w:val="003D7E9B"/>
    <w:pPr>
      <w:suppressLineNumbers/>
      <w:spacing w:before="120" w:after="120"/>
    </w:pPr>
    <w:rPr>
      <w:rFonts w:cs="Arial"/>
      <w:i/>
      <w:iCs/>
      <w:szCs w:val="24"/>
    </w:rPr>
  </w:style>
  <w:style w:type="paragraph" w:customStyle="1" w:styleId="Corpodeltesto21">
    <w:name w:val="Corpo del testo 21"/>
    <w:basedOn w:val="Normale"/>
    <w:rsid w:val="003D7E9B"/>
    <w:pPr>
      <w:spacing w:after="120" w:line="480" w:lineRule="auto"/>
    </w:pPr>
    <w:rPr>
      <w:szCs w:val="24"/>
    </w:rPr>
  </w:style>
  <w:style w:type="paragraph" w:styleId="Pidipagina">
    <w:name w:val="footer"/>
    <w:basedOn w:val="Normale"/>
    <w:rsid w:val="003D7E9B"/>
    <w:pPr>
      <w:tabs>
        <w:tab w:val="center" w:pos="4819"/>
        <w:tab w:val="right" w:pos="9638"/>
      </w:tabs>
    </w:pPr>
  </w:style>
  <w:style w:type="paragraph" w:customStyle="1" w:styleId="Default">
    <w:name w:val="Default"/>
    <w:rsid w:val="003D7E9B"/>
    <w:pPr>
      <w:suppressAutoHyphens/>
      <w:autoSpaceDE w:val="0"/>
    </w:pPr>
    <w:rPr>
      <w:rFonts w:ascii="Arial" w:hAnsi="Arial" w:cs="Arial"/>
      <w:color w:val="000000"/>
      <w:sz w:val="24"/>
      <w:szCs w:val="24"/>
      <w:lang w:eastAsia="zh-CN"/>
    </w:rPr>
  </w:style>
  <w:style w:type="paragraph" w:customStyle="1" w:styleId="FrameContents">
    <w:name w:val="Frame Contents"/>
    <w:basedOn w:val="Normale"/>
    <w:rsid w:val="003D7E9B"/>
  </w:style>
  <w:style w:type="paragraph" w:customStyle="1" w:styleId="Formula">
    <w:name w:val="Formula"/>
    <w:basedOn w:val="Normale"/>
    <w:rsid w:val="003D7E9B"/>
    <w:pPr>
      <w:overflowPunct w:val="0"/>
      <w:autoSpaceDE w:val="0"/>
      <w:jc w:val="center"/>
      <w:textAlignment w:val="baseline"/>
    </w:pPr>
    <w:rPr>
      <w:b/>
    </w:rPr>
  </w:style>
  <w:style w:type="paragraph" w:customStyle="1" w:styleId="sche3">
    <w:name w:val="sche_3"/>
    <w:rsid w:val="003D7E9B"/>
    <w:pPr>
      <w:widowControl w:val="0"/>
      <w:suppressAutoHyphens/>
      <w:overflowPunct w:val="0"/>
      <w:autoSpaceDE w:val="0"/>
      <w:jc w:val="both"/>
    </w:pPr>
    <w:rPr>
      <w:lang w:val="en-US" w:eastAsia="zh-CN"/>
    </w:rPr>
  </w:style>
  <w:style w:type="paragraph" w:customStyle="1" w:styleId="Rientrocorpodeltesto31">
    <w:name w:val="Rientro corpo del testo 31"/>
    <w:basedOn w:val="Normale"/>
    <w:rsid w:val="003D7E9B"/>
    <w:pPr>
      <w:ind w:left="1080"/>
      <w:jc w:val="both"/>
    </w:pPr>
  </w:style>
  <w:style w:type="paragraph" w:customStyle="1" w:styleId="sche23">
    <w:name w:val="sche2_3"/>
    <w:rsid w:val="003D7E9B"/>
    <w:pPr>
      <w:widowControl w:val="0"/>
      <w:suppressAutoHyphens/>
      <w:overflowPunct w:val="0"/>
      <w:autoSpaceDE w:val="0"/>
      <w:jc w:val="right"/>
    </w:pPr>
    <w:rPr>
      <w:lang w:val="en-US" w:eastAsia="zh-CN"/>
    </w:rPr>
  </w:style>
  <w:style w:type="paragraph" w:customStyle="1" w:styleId="Corpodeltesto22">
    <w:name w:val="Corpo del testo 22"/>
    <w:basedOn w:val="Normale"/>
    <w:rsid w:val="003D7E9B"/>
    <w:pPr>
      <w:overflowPunct w:val="0"/>
      <w:autoSpaceDE w:val="0"/>
      <w:spacing w:line="360" w:lineRule="auto"/>
      <w:ind w:left="425"/>
      <w:jc w:val="both"/>
    </w:pPr>
    <w:rPr>
      <w:rFonts w:ascii="Arial" w:hAnsi="Arial" w:cs="Arial"/>
      <w:sz w:val="20"/>
    </w:rPr>
  </w:style>
  <w:style w:type="paragraph" w:customStyle="1" w:styleId="sche4">
    <w:name w:val="sche_4"/>
    <w:rsid w:val="003D7E9B"/>
    <w:pPr>
      <w:widowControl w:val="0"/>
      <w:suppressAutoHyphens/>
      <w:jc w:val="both"/>
    </w:pPr>
    <w:rPr>
      <w:lang w:val="en-US" w:eastAsia="zh-CN"/>
    </w:rPr>
  </w:style>
  <w:style w:type="paragraph" w:styleId="Intestazione">
    <w:name w:val="header"/>
    <w:basedOn w:val="Normale"/>
    <w:rsid w:val="003D7E9B"/>
    <w:pPr>
      <w:tabs>
        <w:tab w:val="center" w:pos="4819"/>
        <w:tab w:val="right" w:pos="9638"/>
      </w:tabs>
    </w:pPr>
  </w:style>
  <w:style w:type="paragraph" w:styleId="Testofumetto">
    <w:name w:val="Balloon Text"/>
    <w:basedOn w:val="Normale"/>
    <w:link w:val="TestofumettoCarattere"/>
    <w:uiPriority w:val="99"/>
    <w:semiHidden/>
    <w:unhideWhenUsed/>
    <w:rsid w:val="00D273F6"/>
    <w:rPr>
      <w:rFonts w:ascii="Segoe UI" w:hAnsi="Segoe UI" w:cs="Segoe UI"/>
      <w:sz w:val="18"/>
      <w:szCs w:val="18"/>
    </w:rPr>
  </w:style>
  <w:style w:type="character" w:customStyle="1" w:styleId="TestofumettoCarattere">
    <w:name w:val="Testo fumetto Carattere"/>
    <w:link w:val="Testofumetto"/>
    <w:uiPriority w:val="99"/>
    <w:semiHidden/>
    <w:rsid w:val="00D273F6"/>
    <w:rPr>
      <w:rFonts w:ascii="Segoe UI" w:hAnsi="Segoe UI" w:cs="Segoe UI"/>
      <w:sz w:val="18"/>
      <w:szCs w:val="18"/>
      <w:lang w:eastAsia="zh-CN"/>
    </w:rPr>
  </w:style>
  <w:style w:type="paragraph" w:styleId="Paragrafoelenco">
    <w:name w:val="List Paragraph"/>
    <w:basedOn w:val="Normale"/>
    <w:uiPriority w:val="34"/>
    <w:qFormat/>
    <w:rsid w:val="00212F08"/>
    <w:pPr>
      <w:ind w:left="720"/>
      <w:contextualSpacing/>
    </w:pPr>
  </w:style>
  <w:style w:type="table" w:styleId="Grigliatabella">
    <w:name w:val="Table Grid"/>
    <w:basedOn w:val="Tabellanormale"/>
    <w:uiPriority w:val="39"/>
    <w:rsid w:val="00DF3A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rpodeltesto2">
    <w:name w:val="Body Text 2"/>
    <w:basedOn w:val="Normale"/>
    <w:link w:val="Corpodeltesto2Carattere"/>
    <w:uiPriority w:val="99"/>
    <w:semiHidden/>
    <w:unhideWhenUsed/>
    <w:rsid w:val="003F1C6C"/>
    <w:pPr>
      <w:spacing w:after="120" w:line="480" w:lineRule="auto"/>
    </w:pPr>
  </w:style>
  <w:style w:type="character" w:customStyle="1" w:styleId="Corpodeltesto2Carattere">
    <w:name w:val="Corpo del testo 2 Carattere"/>
    <w:basedOn w:val="Carpredefinitoparagrafo"/>
    <w:link w:val="Corpodeltesto2"/>
    <w:uiPriority w:val="99"/>
    <w:semiHidden/>
    <w:rsid w:val="003F1C6C"/>
    <w:rPr>
      <w:sz w:val="24"/>
      <w:lang w:eastAsia="zh-CN"/>
    </w:rPr>
  </w:style>
  <w:style w:type="paragraph" w:customStyle="1" w:styleId="Corpodeltesto1">
    <w:name w:val="Corpo del testo1"/>
    <w:basedOn w:val="Normale"/>
    <w:rsid w:val="003F1C6C"/>
    <w:pPr>
      <w:suppressAutoHyphens w:val="0"/>
      <w:jc w:val="both"/>
    </w:pPr>
    <w:rPr>
      <w:lang w:eastAsia="it-IT"/>
    </w:rPr>
  </w:style>
  <w:style w:type="paragraph" w:styleId="Nessunaspaziatura">
    <w:name w:val="No Spacing"/>
    <w:uiPriority w:val="1"/>
    <w:qFormat/>
    <w:rsid w:val="009215BF"/>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882401353">
      <w:bodyDiv w:val="1"/>
      <w:marLeft w:val="0"/>
      <w:marRight w:val="0"/>
      <w:marTop w:val="0"/>
      <w:marBottom w:val="0"/>
      <w:divBdr>
        <w:top w:val="none" w:sz="0" w:space="0" w:color="auto"/>
        <w:left w:val="none" w:sz="0" w:space="0" w:color="auto"/>
        <w:bottom w:val="none" w:sz="0" w:space="0" w:color="auto"/>
        <w:right w:val="none" w:sz="0" w:space="0" w:color="auto"/>
      </w:divBdr>
    </w:div>
    <w:div w:id="947614744">
      <w:bodyDiv w:val="1"/>
      <w:marLeft w:val="0"/>
      <w:marRight w:val="0"/>
      <w:marTop w:val="0"/>
      <w:marBottom w:val="0"/>
      <w:divBdr>
        <w:top w:val="none" w:sz="0" w:space="0" w:color="auto"/>
        <w:left w:val="none" w:sz="0" w:space="0" w:color="auto"/>
        <w:bottom w:val="none" w:sz="0" w:space="0" w:color="auto"/>
        <w:right w:val="none" w:sz="0" w:space="0" w:color="auto"/>
      </w:divBdr>
    </w:div>
    <w:div w:id="1174341086">
      <w:bodyDiv w:val="1"/>
      <w:marLeft w:val="0"/>
      <w:marRight w:val="0"/>
      <w:marTop w:val="0"/>
      <w:marBottom w:val="0"/>
      <w:divBdr>
        <w:top w:val="none" w:sz="0" w:space="0" w:color="auto"/>
        <w:left w:val="none" w:sz="0" w:space="0" w:color="auto"/>
        <w:bottom w:val="none" w:sz="0" w:space="0" w:color="auto"/>
        <w:right w:val="none" w:sz="0" w:space="0" w:color="auto"/>
      </w:divBdr>
    </w:div>
    <w:div w:id="1436560548">
      <w:bodyDiv w:val="1"/>
      <w:marLeft w:val="0"/>
      <w:marRight w:val="0"/>
      <w:marTop w:val="0"/>
      <w:marBottom w:val="0"/>
      <w:divBdr>
        <w:top w:val="none" w:sz="0" w:space="0" w:color="auto"/>
        <w:left w:val="none" w:sz="0" w:space="0" w:color="auto"/>
        <w:bottom w:val="none" w:sz="0" w:space="0" w:color="auto"/>
        <w:right w:val="none" w:sz="0" w:space="0" w:color="auto"/>
      </w:divBdr>
    </w:div>
    <w:div w:id="1716545293">
      <w:bodyDiv w:val="1"/>
      <w:marLeft w:val="0"/>
      <w:marRight w:val="0"/>
      <w:marTop w:val="0"/>
      <w:marBottom w:val="0"/>
      <w:divBdr>
        <w:top w:val="none" w:sz="0" w:space="0" w:color="auto"/>
        <w:left w:val="none" w:sz="0" w:space="0" w:color="auto"/>
        <w:bottom w:val="none" w:sz="0" w:space="0" w:color="auto"/>
        <w:right w:val="none" w:sz="0" w:space="0" w:color="auto"/>
      </w:divBdr>
    </w:div>
    <w:div w:id="1806042538">
      <w:bodyDiv w:val="1"/>
      <w:marLeft w:val="0"/>
      <w:marRight w:val="0"/>
      <w:marTop w:val="0"/>
      <w:marBottom w:val="0"/>
      <w:divBdr>
        <w:top w:val="none" w:sz="0" w:space="0" w:color="auto"/>
        <w:left w:val="none" w:sz="0" w:space="0" w:color="auto"/>
        <w:bottom w:val="none" w:sz="0" w:space="0" w:color="auto"/>
        <w:right w:val="none" w:sz="0" w:space="0" w:color="auto"/>
      </w:divBdr>
    </w:div>
    <w:div w:id="18987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451</Words>
  <Characters>2573</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AVVISO PUBBLICO DI SELEZIONE PER L’ISTITUZIONE DI UNA GRADUATORIA DEGLI</vt:lpstr>
    </vt:vector>
  </TitlesOfParts>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PUBBLICO DI SELEZIONE PER L’ISTITUZIONE DI UNA GRADUATORIA DEGLI</dc:title>
  <dc:creator>Utente</dc:creator>
  <cp:lastModifiedBy>acer</cp:lastModifiedBy>
  <cp:revision>18</cp:revision>
  <cp:lastPrinted>2017-05-08T14:39:00Z</cp:lastPrinted>
  <dcterms:created xsi:type="dcterms:W3CDTF">2017-06-27T21:06:00Z</dcterms:created>
  <dcterms:modified xsi:type="dcterms:W3CDTF">2025-02-24T09:59:00Z</dcterms:modified>
</cp:coreProperties>
</file>